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7875D7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325C1A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325C1A">
        <w:rPr>
          <w:rFonts w:ascii="Times New Roman" w:hAnsi="Times New Roman"/>
          <w:lang w:val="en-US"/>
        </w:rPr>
        <w:t>. (8471</w:t>
      </w:r>
      <w:r w:rsidR="00654817" w:rsidRPr="00325C1A">
        <w:rPr>
          <w:rFonts w:ascii="Times New Roman" w:hAnsi="Times New Roman"/>
          <w:lang w:val="en-US"/>
        </w:rPr>
        <w:t>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2-25-78</w:t>
      </w:r>
      <w:r w:rsidRPr="00325C1A">
        <w:rPr>
          <w:rFonts w:ascii="Times New Roman" w:hAnsi="Times New Roman"/>
          <w:lang w:val="en-US"/>
        </w:rPr>
        <w:t>,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(</w:t>
      </w:r>
      <w:r w:rsidR="00654817" w:rsidRPr="00325C1A">
        <w:rPr>
          <w:rFonts w:ascii="Times New Roman" w:hAnsi="Times New Roman"/>
          <w:lang w:val="en-US"/>
        </w:rPr>
        <w:t>847143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2-25-57</w:t>
      </w:r>
    </w:p>
    <w:p w:rsidR="00654817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325C1A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325C1A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325C1A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325C1A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325C1A">
        <w:rPr>
          <w:rFonts w:ascii="Times New Roman" w:hAnsi="Times New Roman"/>
          <w:lang w:val="en-US"/>
        </w:rPr>
        <w:t xml:space="preserve"> </w:t>
      </w:r>
    </w:p>
    <w:p w:rsidR="00430D4C" w:rsidRPr="007875D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7875D7">
        <w:rPr>
          <w:rFonts w:ascii="Times New Roman" w:hAnsi="Times New Roman"/>
          <w:lang w:val="en-US"/>
        </w:rPr>
        <w:t>«_____»________________20</w:t>
      </w:r>
      <w:r w:rsidR="00B63AC3" w:rsidRPr="007875D7">
        <w:rPr>
          <w:rFonts w:ascii="Times New Roman" w:hAnsi="Times New Roman"/>
          <w:lang w:val="en-US"/>
        </w:rPr>
        <w:t>2</w:t>
      </w:r>
      <w:r w:rsidR="008D4B0A" w:rsidRPr="007875D7">
        <w:rPr>
          <w:rFonts w:ascii="Times New Roman" w:hAnsi="Times New Roman"/>
          <w:lang w:val="en-US"/>
        </w:rPr>
        <w:t>1</w:t>
      </w:r>
    </w:p>
    <w:p w:rsidR="00430D4C" w:rsidRPr="007875D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25C1A">
        <w:rPr>
          <w:rFonts w:ascii="Times New Roman" w:hAnsi="Times New Roman"/>
          <w:sz w:val="24"/>
          <w:szCs w:val="24"/>
        </w:rPr>
        <w:t>ул</w:t>
      </w:r>
      <w:proofErr w:type="gramStart"/>
      <w:r w:rsidR="00325C1A">
        <w:rPr>
          <w:rFonts w:ascii="Times New Roman" w:hAnsi="Times New Roman"/>
          <w:sz w:val="24"/>
          <w:szCs w:val="24"/>
        </w:rPr>
        <w:t>.</w:t>
      </w:r>
      <w:r w:rsidR="00D61367">
        <w:rPr>
          <w:rFonts w:ascii="Times New Roman" w:hAnsi="Times New Roman"/>
          <w:sz w:val="24"/>
          <w:szCs w:val="24"/>
        </w:rPr>
        <w:t>П</w:t>
      </w:r>
      <w:proofErr w:type="gramEnd"/>
      <w:r w:rsidR="00D61367">
        <w:rPr>
          <w:rFonts w:ascii="Times New Roman" w:hAnsi="Times New Roman"/>
          <w:sz w:val="24"/>
          <w:szCs w:val="24"/>
        </w:rPr>
        <w:t>ионерская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D61367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D61367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D61367">
        <w:rPr>
          <w:rFonts w:ascii="Times New Roman" w:hAnsi="Times New Roman"/>
          <w:sz w:val="24"/>
          <w:szCs w:val="24"/>
        </w:rPr>
        <w:t>6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D61367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1367">
        <w:rPr>
          <w:rFonts w:ascii="Times New Roman" w:hAnsi="Times New Roman"/>
          <w:sz w:val="24"/>
          <w:szCs w:val="24"/>
          <w:u w:val="single"/>
        </w:rPr>
        <w:t>555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D61367">
        <w:rPr>
          <w:rFonts w:ascii="Times New Roman" w:hAnsi="Times New Roman"/>
          <w:sz w:val="24"/>
          <w:szCs w:val="24"/>
          <w:u w:val="single"/>
        </w:rPr>
        <w:t>166,7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D61367">
        <w:rPr>
          <w:rFonts w:ascii="Times New Roman" w:hAnsi="Times New Roman"/>
          <w:sz w:val="24"/>
          <w:szCs w:val="24"/>
          <w:u w:val="single"/>
        </w:rPr>
        <w:t>98,1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DF1E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25C1A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5F0AB5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322EF"/>
    <w:rsid w:val="007677F2"/>
    <w:rsid w:val="007875D7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D65BF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1367"/>
    <w:rsid w:val="00D64E80"/>
    <w:rsid w:val="00DA51E8"/>
    <w:rsid w:val="00DA70C7"/>
    <w:rsid w:val="00DE46AB"/>
    <w:rsid w:val="00DF1E1A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A3F5C-442C-4A3D-AFCC-339419B6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2021-04-20T12:34:00Z</dcterms:modified>
</cp:coreProperties>
</file>